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1ACE8746"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D04382" w:rsidRPr="00B172A9">
        <w:rPr>
          <w:rFonts w:ascii="Calibri" w:eastAsia="Times New Roman" w:hAnsi="Calibri" w:cs="Calibri"/>
          <w:bCs w:val="0"/>
          <w:color w:val="auto"/>
          <w:szCs w:val="20"/>
        </w:rPr>
        <w:t>POST/DYS/OR/</w:t>
      </w:r>
      <w:r w:rsidR="00E02D2A">
        <w:rPr>
          <w:rFonts w:ascii="Calibri" w:eastAsia="Times New Roman" w:hAnsi="Calibri" w:cs="Calibri"/>
          <w:bCs w:val="0"/>
          <w:color w:val="auto"/>
          <w:szCs w:val="20"/>
        </w:rPr>
        <w:t>G</w:t>
      </w:r>
      <w:r w:rsidR="00D04382" w:rsidRPr="00B172A9">
        <w:rPr>
          <w:rFonts w:ascii="Calibri" w:eastAsia="Times New Roman" w:hAnsi="Calibri" w:cs="Calibri"/>
          <w:bCs w:val="0"/>
          <w:color w:val="auto"/>
          <w:szCs w:val="20"/>
        </w:rPr>
        <w:t>Z/</w:t>
      </w:r>
      <w:r w:rsidR="00EA4328">
        <w:rPr>
          <w:rFonts w:cs="Calibri"/>
          <w:caps/>
          <w:color w:val="auto"/>
          <w:kern w:val="28"/>
        </w:rPr>
        <w:t>00639</w:t>
      </w:r>
      <w:r w:rsidR="00D04382" w:rsidRPr="00B172A9">
        <w:rPr>
          <w:rFonts w:ascii="Calibri" w:eastAsia="Times New Roman" w:hAnsi="Calibri" w:cs="Calibri"/>
          <w:bCs w:val="0"/>
          <w:color w:val="auto"/>
          <w:szCs w:val="20"/>
        </w:rPr>
        <w:t>/</w:t>
      </w:r>
      <w:r w:rsidR="00C424DC">
        <w:rPr>
          <w:rFonts w:ascii="Calibri" w:eastAsia="Times New Roman" w:hAnsi="Calibri" w:cs="Calibri"/>
          <w:bCs w:val="0"/>
          <w:color w:val="auto"/>
          <w:szCs w:val="20"/>
        </w:rPr>
        <w:t>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64BD58E7"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00EA4328">
        <w:rPr>
          <w:rFonts w:asciiTheme="minorHAnsi" w:hAnsiTheme="minorHAnsi" w:cstheme="minorHAnsi"/>
          <w:b/>
          <w:bCs/>
          <w:szCs w:val="22"/>
        </w:rPr>
        <w:t>„</w:t>
      </w:r>
      <w:r w:rsidR="00F01C96" w:rsidRPr="003B7E16">
        <w:rPr>
          <w:rFonts w:asciiTheme="minorHAnsi" w:hAnsiTheme="minorHAnsi" w:cstheme="minorHAnsi"/>
          <w:b/>
          <w:bCs/>
          <w:iCs/>
          <w:snapToGrid w:val="0"/>
          <w:szCs w:val="22"/>
        </w:rPr>
        <w:t xml:space="preserve">Przebudowa napowietrznej linii SN 15kV </w:t>
      </w:r>
      <w:proofErr w:type="spellStart"/>
      <w:r w:rsidR="00F01C96" w:rsidRPr="003B7E16">
        <w:rPr>
          <w:rFonts w:asciiTheme="minorHAnsi" w:hAnsiTheme="minorHAnsi" w:cstheme="minorHAnsi"/>
          <w:b/>
          <w:bCs/>
          <w:iCs/>
          <w:snapToGrid w:val="0"/>
          <w:szCs w:val="22"/>
        </w:rPr>
        <w:t>Hankówka</w:t>
      </w:r>
      <w:proofErr w:type="spellEnd"/>
      <w:r w:rsidR="00F01C96" w:rsidRPr="003B7E16">
        <w:rPr>
          <w:rFonts w:asciiTheme="minorHAnsi" w:hAnsiTheme="minorHAnsi" w:cstheme="minorHAnsi"/>
          <w:b/>
          <w:bCs/>
          <w:iCs/>
          <w:snapToGrid w:val="0"/>
          <w:szCs w:val="22"/>
        </w:rPr>
        <w:t xml:space="preserve"> – Moderówka od stanowiska słupowego nr 1 do stanowiska słupowego nr 37 na kablową doziemną oraz budowa linii kablowej doziemnej SN 15kV od GPZ </w:t>
      </w:r>
      <w:proofErr w:type="spellStart"/>
      <w:r w:rsidR="00F01C96" w:rsidRPr="003B7E16">
        <w:rPr>
          <w:rFonts w:asciiTheme="minorHAnsi" w:hAnsiTheme="minorHAnsi" w:cstheme="minorHAnsi"/>
          <w:b/>
          <w:bCs/>
          <w:iCs/>
          <w:snapToGrid w:val="0"/>
          <w:szCs w:val="22"/>
        </w:rPr>
        <w:t>Hankówka</w:t>
      </w:r>
      <w:proofErr w:type="spellEnd"/>
      <w:r w:rsidR="00F01C96" w:rsidRPr="003B7E16">
        <w:rPr>
          <w:rFonts w:asciiTheme="minorHAnsi" w:hAnsiTheme="minorHAnsi" w:cstheme="minorHAnsi"/>
          <w:b/>
          <w:bCs/>
          <w:iCs/>
          <w:snapToGrid w:val="0"/>
          <w:szCs w:val="22"/>
        </w:rPr>
        <w:t xml:space="preserve"> do stanowiska słupowego nr 3 kierunek Bierówka</w:t>
      </w:r>
      <w:r w:rsidR="00EA4328">
        <w:rPr>
          <w:rFonts w:asciiTheme="minorHAnsi" w:hAnsiTheme="minorHAnsi" w:cstheme="minorHAnsi"/>
          <w:b/>
          <w:bCs/>
          <w:iCs/>
          <w:snapToGrid w:val="0"/>
          <w:szCs w:val="22"/>
        </w:rPr>
        <w:t>”</w:t>
      </w:r>
      <w:r w:rsidR="00F01C96">
        <w:rPr>
          <w:rFonts w:asciiTheme="minorHAnsi" w:hAnsiTheme="minorHAnsi" w:cstheme="minorHAnsi"/>
          <w:b/>
          <w:bCs/>
          <w:iCs/>
          <w:snapToGrid w:val="0"/>
          <w:szCs w:val="22"/>
        </w:rPr>
        <w:t xml:space="preserve"> </w:t>
      </w:r>
      <w:r w:rsidRPr="00EA4328">
        <w:rPr>
          <w:rFonts w:cs="Calibri"/>
          <w:szCs w:val="22"/>
          <w:lang w:eastAsia="pl-PL"/>
        </w:rPr>
        <w:t>oświadczamy</w:t>
      </w:r>
      <w:r w:rsidRPr="00A12417">
        <w:rPr>
          <w:rFonts w:cs="Calibri"/>
          <w:bCs/>
          <w:szCs w:val="22"/>
          <w:lang w:eastAsia="pl-PL"/>
        </w:rPr>
        <w:t xml:space="preserve">, że w okresie ostatnich </w:t>
      </w:r>
      <w:r w:rsidR="009B2A00" w:rsidRPr="00F01C96">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E7899" w14:textId="77777777" w:rsidR="00CE6AFA" w:rsidRDefault="00CE6AFA" w:rsidP="004A302B">
      <w:pPr>
        <w:spacing w:line="240" w:lineRule="auto"/>
      </w:pPr>
      <w:r>
        <w:separator/>
      </w:r>
    </w:p>
  </w:endnote>
  <w:endnote w:type="continuationSeparator" w:id="0">
    <w:p w14:paraId="47BB0C96" w14:textId="77777777" w:rsidR="00CE6AFA" w:rsidRDefault="00CE6AF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4E894" w14:textId="77777777" w:rsidR="00CE6AFA" w:rsidRDefault="00CE6AFA" w:rsidP="004A302B">
      <w:pPr>
        <w:spacing w:line="240" w:lineRule="auto"/>
      </w:pPr>
      <w:r>
        <w:separator/>
      </w:r>
    </w:p>
  </w:footnote>
  <w:footnote w:type="continuationSeparator" w:id="0">
    <w:p w14:paraId="4AF3936A" w14:textId="77777777" w:rsidR="00CE6AFA" w:rsidRDefault="00CE6AF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0CB6"/>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2EE5"/>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DF1"/>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1AF5"/>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6AFA"/>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328"/>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1C96"/>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POST/DYS/OR/GZ/00639/2026                         </dmsv2SWPP2ObjectNumber>
    <dmsv2SWPP2SumMD5 xmlns="http://schemas.microsoft.com/sharepoint/v3">538a48cf362f1ec77057cf96482e0a36</dmsv2SWPP2SumMD5>
    <dmsv2BaseMoved xmlns="http://schemas.microsoft.com/sharepoint/v3">false</dmsv2BaseMoved>
    <dmsv2BaseIsSensitive xmlns="http://schemas.microsoft.com/sharepoint/v3">true</dmsv2BaseIsSensitive>
    <dmsv2SWPP2IDSWPP2 xmlns="http://schemas.microsoft.com/sharepoint/v3">708012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24467528</dmsv2BaseClientSystemDocumentID>
    <dmsv2BaseModifiedByID xmlns="http://schemas.microsoft.com/sharepoint/v3">10104842</dmsv2BaseModifiedByID>
    <dmsv2BaseCreatedByID xmlns="http://schemas.microsoft.com/sharepoint/v3">10104842</dmsv2BaseCreatedByID>
    <dmsv2SWPP2ObjectDepartment xmlns="http://schemas.microsoft.com/sharepoint/v3">00000001000700030000000h000000000001</dmsv2SWPP2ObjectDepartment>
    <dmsv2SWPP2ObjectName xmlns="http://schemas.microsoft.com/sharepoint/v3">Postępowanie</dmsv2SWPP2ObjectName>
    <_dlc_DocId xmlns="a19cb1c7-c5c7-46d4-85ae-d83685407bba">PR4UJWENCY6Q-1831129884-3958</_dlc_DocId>
    <_dlc_DocIdUrl xmlns="a19cb1c7-c5c7-46d4-85ae-d83685407bba">
      <Url>https://swpp2.dms.gkpge.pl/sites/42/_layouts/15/DocIdRedir.aspx?ID=PR4UJWENCY6Q-1831129884-3958</Url>
      <Description>PR4UJWENCY6Q-1831129884-3958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D6B006-BDB2-4D59-ACAA-ED7F3D11882D}">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E6C9B4E2-E4F6-4C58-ACEC-CE9B67CF8958}"/>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1085</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2026-02-26T13:16:00Z</dcterms:created>
  <dcterms:modified xsi:type="dcterms:W3CDTF">2026-02-26T13:16:00Z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35b66003-f223-42f4-873e-70c5cc5e6578</vt:lpwstr>
  </property>
</Properties>
</file>